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44871160"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B324CB">
        <w:rPr>
          <w:bCs/>
          <w:sz w:val="28"/>
          <w:szCs w:val="28"/>
        </w:rPr>
        <w:t>10</w:t>
      </w:r>
      <w:r w:rsidR="00DF0F99">
        <w:rPr>
          <w:bCs/>
          <w:sz w:val="28"/>
          <w:szCs w:val="28"/>
        </w:rPr>
        <w:t xml:space="preserve"> of 201</w:t>
      </w:r>
      <w:r w:rsidR="00931D53">
        <w:rPr>
          <w:bCs/>
          <w:sz w:val="28"/>
          <w:szCs w:val="28"/>
        </w:rPr>
        <w:t>6</w:t>
      </w:r>
      <w:r w:rsidR="00DF0F99">
        <w:rPr>
          <w:bCs/>
          <w:sz w:val="28"/>
          <w:szCs w:val="28"/>
        </w:rPr>
        <w:t>-1</w:t>
      </w:r>
      <w:r w:rsidR="00931D53">
        <w:rPr>
          <w:bCs/>
          <w:sz w:val="28"/>
          <w:szCs w:val="28"/>
        </w:rPr>
        <w:t>7</w:t>
      </w:r>
      <w:r w:rsidR="00462E25">
        <w:rPr>
          <w:bCs/>
          <w:sz w:val="28"/>
          <w:szCs w:val="28"/>
        </w:rPr>
        <w:t xml:space="preserve"> Specification No.</w:t>
      </w:r>
      <w:r w:rsidR="00B324CB">
        <w:rPr>
          <w:bCs/>
          <w:sz w:val="28"/>
          <w:szCs w:val="28"/>
        </w:rPr>
        <w:t>26</w:t>
      </w:r>
      <w:r w:rsidR="00DF0F99">
        <w:rPr>
          <w:bCs/>
          <w:sz w:val="28"/>
          <w:szCs w:val="28"/>
        </w:rPr>
        <w:t>/201</w:t>
      </w:r>
      <w:r w:rsidR="00931D53">
        <w:rPr>
          <w:bCs/>
          <w:sz w:val="28"/>
          <w:szCs w:val="28"/>
        </w:rPr>
        <w:t>6</w:t>
      </w:r>
      <w:r w:rsidR="00DF0F99">
        <w:rPr>
          <w:bCs/>
          <w:sz w:val="28"/>
          <w:szCs w:val="28"/>
        </w:rPr>
        <w:t>-1</w:t>
      </w:r>
      <w:r w:rsidR="00931D53">
        <w:rPr>
          <w:bCs/>
          <w:sz w:val="28"/>
          <w:szCs w:val="28"/>
        </w:rPr>
        <w:t>7</w:t>
      </w:r>
    </w:p>
    <w:p w:rsidR="00582B9F" w:rsidRPr="00B324CB" w:rsidRDefault="00DF0F99" w:rsidP="000514F9">
      <w:pPr>
        <w:pStyle w:val="NormalWeb"/>
        <w:spacing w:after="0"/>
        <w:jc w:val="both"/>
        <w:rPr>
          <w:bCs/>
        </w:rPr>
      </w:pPr>
      <w:r>
        <w:rPr>
          <w:bCs/>
          <w:sz w:val="28"/>
          <w:szCs w:val="28"/>
        </w:rPr>
        <w:t xml:space="preserve">Name of Work:- </w:t>
      </w:r>
      <w:r w:rsidR="00035183">
        <w:rPr>
          <w:bCs/>
          <w:sz w:val="28"/>
          <w:szCs w:val="28"/>
        </w:rPr>
        <w:t xml:space="preserve"> </w:t>
      </w:r>
      <w:r w:rsidR="006274DE" w:rsidRPr="00285F01">
        <w:rPr>
          <w:bCs/>
          <w:sz w:val="28"/>
          <w:szCs w:val="28"/>
        </w:rPr>
        <w:t xml:space="preserve">Construction of </w:t>
      </w:r>
      <w:r w:rsidR="00B324CB" w:rsidRPr="00285F01">
        <w:rPr>
          <w:bCs/>
          <w:sz w:val="28"/>
          <w:szCs w:val="28"/>
        </w:rPr>
        <w:t>M&amp;R W</w:t>
      </w:r>
      <w:r w:rsidR="00AD5922" w:rsidRPr="00285F01">
        <w:rPr>
          <w:bCs/>
          <w:sz w:val="28"/>
          <w:szCs w:val="28"/>
        </w:rPr>
        <w:t>ork at</w:t>
      </w:r>
      <w:r w:rsidR="00B324CB" w:rsidRPr="00285F01">
        <w:rPr>
          <w:bCs/>
          <w:sz w:val="28"/>
          <w:szCs w:val="28"/>
        </w:rPr>
        <w:t xml:space="preserve"> E</w:t>
      </w:r>
      <w:r w:rsidR="00AD5922" w:rsidRPr="00285F01">
        <w:rPr>
          <w:bCs/>
          <w:sz w:val="28"/>
          <w:szCs w:val="28"/>
        </w:rPr>
        <w:t xml:space="preserve">lectricity </w:t>
      </w:r>
      <w:r w:rsidR="00B324CB" w:rsidRPr="00285F01">
        <w:rPr>
          <w:bCs/>
          <w:sz w:val="28"/>
          <w:szCs w:val="28"/>
        </w:rPr>
        <w:t>C</w:t>
      </w:r>
      <w:r w:rsidR="00AD5922" w:rsidRPr="00285F01">
        <w:rPr>
          <w:bCs/>
          <w:sz w:val="28"/>
          <w:szCs w:val="28"/>
        </w:rPr>
        <w:t xml:space="preserve">onsumer </w:t>
      </w:r>
      <w:r w:rsidR="00B62BC6" w:rsidRPr="00285F01">
        <w:rPr>
          <w:bCs/>
          <w:sz w:val="28"/>
          <w:szCs w:val="28"/>
        </w:rPr>
        <w:t xml:space="preserve"> F</w:t>
      </w:r>
      <w:r w:rsidR="00AD5922" w:rsidRPr="00285F01">
        <w:rPr>
          <w:bCs/>
          <w:sz w:val="28"/>
          <w:szCs w:val="28"/>
        </w:rPr>
        <w:t xml:space="preserve">orum </w:t>
      </w:r>
      <w:r w:rsidR="00B62BC6" w:rsidRPr="00285F01">
        <w:rPr>
          <w:bCs/>
          <w:sz w:val="28"/>
          <w:szCs w:val="28"/>
        </w:rPr>
        <w:t xml:space="preserve"> </w:t>
      </w:r>
      <w:r w:rsidR="00396972" w:rsidRPr="00285F01">
        <w:rPr>
          <w:bCs/>
          <w:sz w:val="28"/>
          <w:szCs w:val="28"/>
        </w:rPr>
        <w:t xml:space="preserve"> </w:t>
      </w:r>
      <w:r w:rsidR="006274DE" w:rsidRPr="00285F01">
        <w:rPr>
          <w:bCs/>
          <w:sz w:val="28"/>
          <w:szCs w:val="28"/>
        </w:rPr>
        <w:tab/>
        <w:t xml:space="preserve">                        </w:t>
      </w:r>
      <w:r w:rsidR="00285F01">
        <w:rPr>
          <w:bCs/>
          <w:sz w:val="28"/>
          <w:szCs w:val="28"/>
        </w:rPr>
        <w:tab/>
        <w:t xml:space="preserve">                  </w:t>
      </w:r>
      <w:r w:rsidR="006274DE" w:rsidRPr="00285F01">
        <w:rPr>
          <w:bCs/>
          <w:sz w:val="28"/>
          <w:szCs w:val="28"/>
        </w:rPr>
        <w:t>H</w:t>
      </w:r>
      <w:r w:rsidR="00285F01" w:rsidRPr="00285F01">
        <w:rPr>
          <w:bCs/>
          <w:sz w:val="28"/>
          <w:szCs w:val="28"/>
        </w:rPr>
        <w:t>all at Fateha,</w:t>
      </w:r>
      <w:r w:rsidR="006274DE" w:rsidRPr="00285F01">
        <w:rPr>
          <w:bCs/>
          <w:sz w:val="28"/>
          <w:szCs w:val="28"/>
        </w:rPr>
        <w:t xml:space="preserve">  </w:t>
      </w:r>
      <w:r w:rsidR="00B324CB" w:rsidRPr="00285F01">
        <w:rPr>
          <w:bCs/>
          <w:sz w:val="28"/>
          <w:szCs w:val="28"/>
        </w:rPr>
        <w:t>D</w:t>
      </w:r>
      <w:r w:rsidR="00285F01" w:rsidRPr="00285F01">
        <w:rPr>
          <w:bCs/>
          <w:sz w:val="28"/>
          <w:szCs w:val="28"/>
        </w:rPr>
        <w:t xml:space="preserve">istrict </w:t>
      </w:r>
      <w:r w:rsidR="00B324CB" w:rsidRPr="00285F01">
        <w:rPr>
          <w:bCs/>
          <w:sz w:val="28"/>
          <w:szCs w:val="28"/>
        </w:rPr>
        <w:t>- M</w:t>
      </w:r>
      <w:r w:rsidR="00285F01" w:rsidRPr="00285F01">
        <w:rPr>
          <w:bCs/>
          <w:sz w:val="28"/>
          <w:szCs w:val="28"/>
        </w:rPr>
        <w:t>irzapur</w:t>
      </w:r>
      <w:r w:rsidR="00E61230" w:rsidRPr="00285F01">
        <w:rPr>
          <w:bCs/>
          <w:sz w:val="28"/>
          <w:szCs w:val="28"/>
        </w:rPr>
        <w:t>.</w:t>
      </w:r>
      <w:r w:rsidR="00E57474" w:rsidRPr="00B324CB">
        <w:rPr>
          <w:bCs/>
        </w:rPr>
        <w:t xml:space="preserve"> </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660DD4" w:rsidRDefault="00382CC0" w:rsidP="00660DD4">
      <w:pPr>
        <w:pStyle w:val="NormalWeb"/>
        <w:spacing w:before="0" w:after="0" w:line="480" w:lineRule="auto"/>
        <w:rPr>
          <w:bCs/>
          <w:sz w:val="28"/>
          <w:szCs w:val="28"/>
        </w:rPr>
      </w:pPr>
      <w:r>
        <w:rPr>
          <w:bCs/>
          <w:sz w:val="28"/>
          <w:szCs w:val="28"/>
        </w:rPr>
        <w:t>Tender Cost. …</w:t>
      </w:r>
      <w:r w:rsidR="00660DD4" w:rsidRPr="00660DD4">
        <w:rPr>
          <w:bCs/>
          <w:sz w:val="28"/>
          <w:szCs w:val="28"/>
        </w:rPr>
        <w:t xml:space="preserve"> </w:t>
      </w:r>
      <w:r w:rsidR="00660DD4">
        <w:rPr>
          <w:bCs/>
          <w:sz w:val="28"/>
          <w:szCs w:val="28"/>
        </w:rPr>
        <w:t>Rs. 500 + 10%Trade Tax Rs.50.00= Rs.550.00</w:t>
      </w:r>
    </w:p>
    <w:p w:rsidR="00462E25" w:rsidRDefault="00462E25" w:rsidP="00462E25">
      <w:pPr>
        <w:pStyle w:val="NormalWeb"/>
        <w:spacing w:before="0" w:after="0" w:line="480" w:lineRule="auto"/>
        <w:rPr>
          <w:bCs/>
          <w:sz w:val="28"/>
          <w:szCs w:val="28"/>
        </w:rPr>
      </w:pPr>
      <w:r>
        <w:rPr>
          <w:bCs/>
          <w:sz w:val="28"/>
          <w:szCs w:val="28"/>
        </w:rPr>
        <w:t>Date of Opening ……</w:t>
      </w:r>
      <w:r w:rsidR="00A204E2">
        <w:rPr>
          <w:bCs/>
          <w:sz w:val="28"/>
          <w:szCs w:val="28"/>
        </w:rPr>
        <w:t>04</w:t>
      </w:r>
      <w:r w:rsidR="00825836">
        <w:rPr>
          <w:bCs/>
          <w:sz w:val="28"/>
          <w:szCs w:val="28"/>
        </w:rPr>
        <w:t>-</w:t>
      </w:r>
      <w:r w:rsidR="00A204E2">
        <w:rPr>
          <w:bCs/>
          <w:sz w:val="28"/>
          <w:szCs w:val="28"/>
        </w:rPr>
        <w:t>01</w:t>
      </w:r>
      <w:r>
        <w:rPr>
          <w:bCs/>
          <w:sz w:val="28"/>
          <w:szCs w:val="28"/>
        </w:rPr>
        <w:t>-201</w:t>
      </w:r>
      <w:r w:rsidR="00A204E2">
        <w:rPr>
          <w:bCs/>
          <w:sz w:val="28"/>
          <w:szCs w:val="28"/>
        </w:rPr>
        <w:t>7</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Page No.</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11-24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25-29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30-31</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33</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34</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35</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37</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39</w:t>
            </w:r>
          </w:p>
        </w:tc>
      </w:tr>
      <w:tr w:rsidR="00462E25" w:rsidTr="009E0ABF">
        <w:tc>
          <w:tcPr>
            <w:tcW w:w="119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144A16" w:rsidRDefault="00144A16"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9E0ABF">
        <w:tc>
          <w:tcPr>
            <w:tcW w:w="3129" w:type="dxa"/>
            <w:gridSpan w:val="2"/>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 D</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
                <w:bCs/>
                <w:sz w:val="28"/>
                <w:szCs w:val="28"/>
              </w:rPr>
            </w:pPr>
            <w:r>
              <w:rPr>
                <w:b/>
                <w:bCs/>
                <w:sz w:val="28"/>
                <w:szCs w:val="28"/>
              </w:rPr>
              <w:t>Class-C</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Diesel winches 65 ton capacity</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Excavating grabs ½ to 1 cum capacity.</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 xml:space="preserve">Diesel generating sets 25Kw. </w:t>
            </w:r>
          </w:p>
          <w:p w:rsidR="00462E25" w:rsidRDefault="00462E25" w:rsidP="009E0ABF">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r w:rsidR="00462E25" w:rsidTr="009E0ABF">
        <w:tc>
          <w:tcPr>
            <w:tcW w:w="735"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82"/>
        <w:gridCol w:w="5442"/>
      </w:tblGrid>
      <w:tr w:rsidR="00DF4D29" w:rsidRPr="00F75A95" w:rsidTr="009E0ABF">
        <w:tc>
          <w:tcPr>
            <w:tcW w:w="0" w:type="auto"/>
          </w:tcPr>
          <w:p w:rsidR="00462E25" w:rsidRPr="00F75A95" w:rsidRDefault="00462E25" w:rsidP="009E0ABF">
            <w:pPr>
              <w:jc w:val="both"/>
              <w:rPr>
                <w:sz w:val="24"/>
                <w:szCs w:val="24"/>
              </w:rPr>
            </w:pPr>
            <w:r w:rsidRPr="00F75A95">
              <w:rPr>
                <w:sz w:val="24"/>
                <w:szCs w:val="24"/>
              </w:rPr>
              <w:t>Tender Invited by</w:t>
            </w:r>
          </w:p>
        </w:tc>
        <w:tc>
          <w:tcPr>
            <w:tcW w:w="0" w:type="auto"/>
          </w:tcPr>
          <w:p w:rsidR="00462E25" w:rsidRPr="00F75A95" w:rsidRDefault="00462E25" w:rsidP="009E0ABF">
            <w:pPr>
              <w:jc w:val="both"/>
              <w:rPr>
                <w:sz w:val="24"/>
                <w:szCs w:val="24"/>
              </w:rPr>
            </w:pPr>
            <w:r w:rsidRPr="00F75A95">
              <w:rPr>
                <w:sz w:val="24"/>
                <w:szCs w:val="24"/>
              </w:rPr>
              <w:t>Executive Engineer, Electricity Civil Division (Distribution),</w:t>
            </w:r>
            <w:r w:rsidR="00F212F9">
              <w:rPr>
                <w:sz w:val="24"/>
                <w:szCs w:val="24"/>
              </w:rPr>
              <w:t xml:space="preserve"> </w:t>
            </w:r>
            <w:r w:rsidRPr="00F75A95">
              <w:rPr>
                <w:sz w:val="24"/>
                <w:szCs w:val="24"/>
              </w:rPr>
              <w:t>57-George Town, Allahabad</w:t>
            </w:r>
          </w:p>
        </w:tc>
      </w:tr>
      <w:tr w:rsidR="00DF4D29" w:rsidRPr="00F75A95" w:rsidTr="009E0ABF">
        <w:tc>
          <w:tcPr>
            <w:tcW w:w="0" w:type="auto"/>
          </w:tcPr>
          <w:p w:rsidR="00462E25" w:rsidRPr="00F75A95" w:rsidRDefault="00462E25" w:rsidP="009E0ABF">
            <w:pPr>
              <w:jc w:val="both"/>
              <w:rPr>
                <w:sz w:val="24"/>
                <w:szCs w:val="24"/>
              </w:rPr>
            </w:pPr>
            <w:r w:rsidRPr="00F75A95">
              <w:rPr>
                <w:sz w:val="24"/>
                <w:szCs w:val="24"/>
              </w:rPr>
              <w:t>Tender Notice/Short Term Tender Notice No. &amp; Specification No.</w:t>
            </w:r>
          </w:p>
        </w:tc>
        <w:tc>
          <w:tcPr>
            <w:tcW w:w="0" w:type="auto"/>
          </w:tcPr>
          <w:p w:rsidR="003A0457" w:rsidRDefault="00462E25" w:rsidP="003A0457">
            <w:pPr>
              <w:rPr>
                <w:bCs/>
              </w:rPr>
            </w:pPr>
            <w:r>
              <w:rPr>
                <w:sz w:val="24"/>
                <w:szCs w:val="24"/>
              </w:rPr>
              <w:t xml:space="preserve">No. </w:t>
            </w:r>
            <w:r w:rsidR="00AE33FD">
              <w:rPr>
                <w:sz w:val="24"/>
                <w:szCs w:val="24"/>
              </w:rPr>
              <w:t>10</w:t>
            </w:r>
            <w:r>
              <w:rPr>
                <w:sz w:val="24"/>
                <w:szCs w:val="24"/>
              </w:rPr>
              <w:t>/201</w:t>
            </w:r>
            <w:r w:rsidR="00FC7B65">
              <w:rPr>
                <w:sz w:val="24"/>
                <w:szCs w:val="24"/>
              </w:rPr>
              <w:t>6</w:t>
            </w:r>
            <w:r w:rsidR="008F02A9">
              <w:rPr>
                <w:sz w:val="24"/>
                <w:szCs w:val="24"/>
              </w:rPr>
              <w:t>-1</w:t>
            </w:r>
            <w:r w:rsidR="00FC7B65">
              <w:rPr>
                <w:sz w:val="24"/>
                <w:szCs w:val="24"/>
              </w:rPr>
              <w:t>7</w:t>
            </w:r>
            <w:r w:rsidR="008F02A9">
              <w:rPr>
                <w:sz w:val="24"/>
                <w:szCs w:val="24"/>
              </w:rPr>
              <w:t xml:space="preserve"> Specification No-</w:t>
            </w:r>
            <w:r w:rsidR="00AE33FD">
              <w:rPr>
                <w:sz w:val="24"/>
                <w:szCs w:val="24"/>
              </w:rPr>
              <w:t>26</w:t>
            </w:r>
            <w:r w:rsidR="00E05947">
              <w:rPr>
                <w:sz w:val="24"/>
                <w:szCs w:val="24"/>
              </w:rPr>
              <w:t>/201</w:t>
            </w:r>
            <w:r w:rsidR="00FC7B65">
              <w:rPr>
                <w:sz w:val="24"/>
                <w:szCs w:val="24"/>
              </w:rPr>
              <w:t>6</w:t>
            </w:r>
            <w:r w:rsidR="00E05947">
              <w:rPr>
                <w:sz w:val="24"/>
                <w:szCs w:val="24"/>
              </w:rPr>
              <w:t>-1</w:t>
            </w:r>
            <w:r w:rsidR="00FC7B65">
              <w:rPr>
                <w:sz w:val="24"/>
                <w:szCs w:val="24"/>
              </w:rPr>
              <w:t>7</w:t>
            </w:r>
            <w:r w:rsidRPr="00F75A95">
              <w:rPr>
                <w:sz w:val="24"/>
                <w:szCs w:val="24"/>
              </w:rPr>
              <w:t>-</w:t>
            </w:r>
            <w:r w:rsidR="002B6F6A" w:rsidRPr="002B6F6A">
              <w:rPr>
                <w:bCs/>
              </w:rPr>
              <w:t>:-</w:t>
            </w:r>
            <w:r w:rsidR="00530473">
              <w:rPr>
                <w:bCs/>
              </w:rPr>
              <w:t xml:space="preserve"> </w:t>
            </w:r>
          </w:p>
          <w:p w:rsidR="00595E66" w:rsidRPr="00DF4D29" w:rsidRDefault="00DF4D29" w:rsidP="00F212F9">
            <w:pPr>
              <w:rPr>
                <w:bCs/>
                <w:sz w:val="24"/>
                <w:szCs w:val="24"/>
              </w:rPr>
            </w:pPr>
            <w:r w:rsidRPr="00DF4D29">
              <w:rPr>
                <w:bCs/>
                <w:sz w:val="24"/>
                <w:szCs w:val="24"/>
              </w:rPr>
              <w:t xml:space="preserve">Construction of M&amp;R Work at Electricity Consumer  Forum  Hall at Fateha,  District - Mirzapur. </w:t>
            </w:r>
          </w:p>
          <w:p w:rsidR="00462E25" w:rsidRPr="00F75A95" w:rsidRDefault="00462E25" w:rsidP="00595E66">
            <w:pPr>
              <w:jc w:val="both"/>
              <w:rPr>
                <w:sz w:val="24"/>
                <w:szCs w:val="24"/>
              </w:rPr>
            </w:pPr>
          </w:p>
        </w:tc>
      </w:tr>
      <w:tr w:rsidR="00DF4D29" w:rsidRPr="00F75A95" w:rsidTr="009E0ABF">
        <w:tc>
          <w:tcPr>
            <w:tcW w:w="0" w:type="auto"/>
          </w:tcPr>
          <w:p w:rsidR="00462E25" w:rsidRPr="00F75A95" w:rsidRDefault="00462E25" w:rsidP="009E0ABF">
            <w:pPr>
              <w:jc w:val="both"/>
              <w:rPr>
                <w:sz w:val="24"/>
                <w:szCs w:val="24"/>
              </w:rPr>
            </w:pPr>
            <w:r w:rsidRPr="00F75A95">
              <w:rPr>
                <w:sz w:val="24"/>
                <w:szCs w:val="24"/>
              </w:rPr>
              <w:t>Date</w:t>
            </w:r>
          </w:p>
        </w:tc>
        <w:tc>
          <w:tcPr>
            <w:tcW w:w="0" w:type="auto"/>
          </w:tcPr>
          <w:p w:rsidR="00462E25" w:rsidRPr="00F75A95" w:rsidRDefault="001B5197" w:rsidP="0013274E">
            <w:pPr>
              <w:jc w:val="both"/>
              <w:rPr>
                <w:sz w:val="24"/>
                <w:szCs w:val="24"/>
              </w:rPr>
            </w:pPr>
            <w:r>
              <w:rPr>
                <w:sz w:val="24"/>
                <w:szCs w:val="24"/>
              </w:rPr>
              <w:t>04-01-2017</w:t>
            </w:r>
          </w:p>
        </w:tc>
      </w:tr>
      <w:tr w:rsidR="00DF4D29" w:rsidRPr="00F75A95" w:rsidTr="009E0ABF">
        <w:tc>
          <w:tcPr>
            <w:tcW w:w="0" w:type="auto"/>
          </w:tcPr>
          <w:p w:rsidR="00462E25" w:rsidRPr="00F75A95" w:rsidRDefault="00462E25" w:rsidP="009E0ABF">
            <w:pPr>
              <w:jc w:val="both"/>
              <w:rPr>
                <w:sz w:val="24"/>
                <w:szCs w:val="24"/>
              </w:rPr>
            </w:pPr>
            <w:r w:rsidRPr="00F75A95">
              <w:rPr>
                <w:sz w:val="24"/>
                <w:szCs w:val="24"/>
              </w:rPr>
              <w:t>Name and Address of the Tenderer</w:t>
            </w:r>
          </w:p>
          <w:p w:rsidR="00462E25" w:rsidRPr="00F75A95" w:rsidRDefault="00462E25" w:rsidP="009E0ABF">
            <w:pPr>
              <w:jc w:val="both"/>
              <w:rPr>
                <w:sz w:val="24"/>
                <w:szCs w:val="24"/>
              </w:rPr>
            </w:pPr>
          </w:p>
          <w:p w:rsidR="00462E25" w:rsidRPr="00F75A95" w:rsidRDefault="00462E25" w:rsidP="009E0ABF">
            <w:pPr>
              <w:jc w:val="both"/>
              <w:rPr>
                <w:sz w:val="24"/>
                <w:szCs w:val="24"/>
              </w:rPr>
            </w:pPr>
          </w:p>
        </w:tc>
        <w:tc>
          <w:tcPr>
            <w:tcW w:w="0" w:type="auto"/>
          </w:tcPr>
          <w:p w:rsidR="00462E25" w:rsidRPr="00F75A95" w:rsidRDefault="00462E25" w:rsidP="009E0ABF">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rPr>
          <w:sz w:val="24"/>
          <w:szCs w:val="24"/>
        </w:rPr>
      </w:pPr>
      <w:r>
        <w:rPr>
          <w:sz w:val="24"/>
          <w:szCs w:val="24"/>
        </w:rPr>
        <w:t xml:space="preserve">     Signed This………………. ……………………………     day of ………………201</w:t>
      </w:r>
      <w:r w:rsidR="0013274E">
        <w:rPr>
          <w:sz w:val="24"/>
          <w:szCs w:val="24"/>
        </w:rPr>
        <w:t>6</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                                                                                        </w:t>
      </w:r>
      <w:r w:rsidR="00595E66">
        <w:rPr>
          <w:sz w:val="24"/>
          <w:szCs w:val="24"/>
        </w:rPr>
        <w:tab/>
      </w: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center"/>
              <w:rPr>
                <w:b/>
                <w:i/>
                <w:sz w:val="24"/>
                <w:szCs w:val="24"/>
              </w:rPr>
            </w:pPr>
            <w:r>
              <w:rPr>
                <w:b/>
                <w:i/>
                <w:sz w:val="24"/>
                <w:szCs w:val="24"/>
              </w:rPr>
              <w:t>Name &amp; address of Offices under whom work was executed with certificate</w:t>
            </w:r>
          </w:p>
        </w:tc>
      </w:tr>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center"/>
              <w:rPr>
                <w:b/>
                <w:i/>
                <w:sz w:val="24"/>
                <w:szCs w:val="24"/>
              </w:rPr>
            </w:pPr>
            <w:r>
              <w:rPr>
                <w:b/>
                <w:i/>
                <w:sz w:val="24"/>
                <w:szCs w:val="24"/>
              </w:rPr>
              <w:t>6</w:t>
            </w:r>
          </w:p>
        </w:tc>
      </w:tr>
      <w:tr w:rsidR="00462E25" w:rsidTr="009E0ABF">
        <w:tc>
          <w:tcPr>
            <w:tcW w:w="570"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p w:rsidR="00462E25" w:rsidRDefault="00462E25" w:rsidP="009E0ABF">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9E0ABF">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9E0ABF">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9E0ABF">
        <w:trPr>
          <w:trHeight w:hRule="exact" w:val="225"/>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9E0ABF">
            <w:pPr>
              <w:pStyle w:val="Style"/>
              <w:snapToGrid w:val="0"/>
              <w:rPr>
                <w:sz w:val="19"/>
                <w:szCs w:val="19"/>
              </w:rPr>
            </w:pPr>
          </w:p>
        </w:tc>
        <w:tc>
          <w:tcPr>
            <w:tcW w:w="519" w:type="dxa"/>
            <w:tcBorders>
              <w:top w:val="single" w:sz="4" w:space="0" w:color="000000"/>
            </w:tcBorders>
            <w:vAlign w:val="center"/>
          </w:tcPr>
          <w:p w:rsidR="00462E25" w:rsidRDefault="00462E25" w:rsidP="009E0ABF">
            <w:pPr>
              <w:pStyle w:val="Style"/>
              <w:snapToGrid w:val="0"/>
              <w:jc w:val="center"/>
              <w:rPr>
                <w:sz w:val="19"/>
                <w:szCs w:val="19"/>
              </w:rPr>
            </w:pPr>
          </w:p>
        </w:tc>
        <w:tc>
          <w:tcPr>
            <w:tcW w:w="3129" w:type="dxa"/>
            <w:tcBorders>
              <w:top w:val="single" w:sz="4" w:space="0" w:color="000000"/>
            </w:tcBorders>
            <w:vAlign w:val="center"/>
          </w:tcPr>
          <w:p w:rsidR="00462E25" w:rsidRDefault="00462E25" w:rsidP="009E0ABF">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Ballast </w:t>
            </w:r>
          </w:p>
        </w:tc>
      </w:tr>
      <w:tr w:rsidR="00462E25" w:rsidTr="009E0ABF">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vAlign w:val="center"/>
          </w:tcPr>
          <w:p w:rsidR="00462E25" w:rsidRDefault="00462E25" w:rsidP="009E0ABF">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9E0ABF">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9E0ABF">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9E0ABF">
        <w:trPr>
          <w:cantSplit/>
        </w:trPr>
        <w:tc>
          <w:tcPr>
            <w:tcW w:w="741" w:type="dxa"/>
            <w:vMerge/>
            <w:tcBorders>
              <w:left w:val="single" w:sz="4" w:space="0" w:color="000000"/>
              <w:bottom w:val="single" w:sz="4" w:space="0" w:color="000000"/>
            </w:tcBorders>
            <w:vAlign w:val="center"/>
          </w:tcPr>
          <w:p w:rsidR="00462E25" w:rsidRDefault="00462E25" w:rsidP="009E0ABF"/>
        </w:tc>
        <w:tc>
          <w:tcPr>
            <w:tcW w:w="285" w:type="dxa"/>
            <w:vMerge/>
            <w:tcBorders>
              <w:left w:val="single" w:sz="4" w:space="0" w:color="000000"/>
              <w:bottom w:val="single" w:sz="4" w:space="0" w:color="000000"/>
            </w:tcBorders>
            <w:vAlign w:val="center"/>
          </w:tcPr>
          <w:p w:rsidR="00462E25" w:rsidRDefault="00462E25" w:rsidP="009E0ABF"/>
        </w:tc>
        <w:tc>
          <w:tcPr>
            <w:tcW w:w="519" w:type="dxa"/>
            <w:tcBorders>
              <w:bottom w:val="single" w:sz="4" w:space="0" w:color="000000"/>
            </w:tcBorders>
            <w:vAlign w:val="center"/>
          </w:tcPr>
          <w:p w:rsidR="00462E25" w:rsidRDefault="00462E25" w:rsidP="009E0ABF">
            <w:pPr>
              <w:pStyle w:val="Style"/>
              <w:snapToGrid w:val="0"/>
              <w:jc w:val="center"/>
              <w:rPr>
                <w:sz w:val="31"/>
                <w:szCs w:val="31"/>
              </w:rPr>
            </w:pPr>
          </w:p>
        </w:tc>
        <w:tc>
          <w:tcPr>
            <w:tcW w:w="3129" w:type="dxa"/>
            <w:tcBorders>
              <w:bottom w:val="single" w:sz="4" w:space="0" w:color="000000"/>
            </w:tcBorders>
            <w:vAlign w:val="center"/>
          </w:tcPr>
          <w:p w:rsidR="00462E25" w:rsidRDefault="00462E25" w:rsidP="009E0ABF">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7 </w:t>
            </w:r>
          </w:p>
        </w:tc>
      </w:tr>
      <w:tr w:rsidR="00462E25" w:rsidTr="009E0ABF">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54"/>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0.80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0.85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0.90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0.92 </w:t>
            </w:r>
          </w:p>
        </w:tc>
      </w:tr>
      <w:tr w:rsidR="00462E25" w:rsidTr="009E0ABF">
        <w:trPr>
          <w:trHeight w:hRule="exact" w:val="244"/>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1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0.95 </w:t>
            </w:r>
          </w:p>
        </w:tc>
      </w:tr>
      <w:tr w:rsidR="00462E25" w:rsidTr="009E0ABF">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59"/>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r>
              <w:rPr>
                <w:w w:val="163"/>
              </w:rPr>
              <w:t xml:space="preserve">- </w:t>
            </w:r>
          </w:p>
        </w:tc>
      </w:tr>
      <w:tr w:rsidR="00462E25" w:rsidTr="009E0ABF">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r>
      <w:tr w:rsidR="00462E25" w:rsidTr="009E0ABF">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0.023 </w:t>
            </w:r>
          </w:p>
        </w:tc>
      </w:tr>
      <w:tr w:rsidR="00462E25" w:rsidTr="009E0ABF">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25"/>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40"/>
        </w:trPr>
        <w:tc>
          <w:tcPr>
            <w:tcW w:w="741" w:type="dxa"/>
            <w:tcBorders>
              <w:left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tcBorders>
            <w:vAlign w:val="center"/>
          </w:tcPr>
          <w:p w:rsidR="00462E25" w:rsidRDefault="00462E25" w:rsidP="009E0ABF">
            <w:pPr>
              <w:pStyle w:val="Style"/>
              <w:snapToGrid w:val="0"/>
              <w:jc w:val="center"/>
              <w:rPr>
                <w:sz w:val="31"/>
                <w:szCs w:val="31"/>
              </w:rPr>
            </w:pPr>
          </w:p>
        </w:tc>
        <w:tc>
          <w:tcPr>
            <w:tcW w:w="3648" w:type="dxa"/>
            <w:gridSpan w:val="2"/>
            <w:vAlign w:val="center"/>
          </w:tcPr>
          <w:p w:rsidR="00462E25" w:rsidRDefault="00462E25" w:rsidP="009E0ABF">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left w:val="single" w:sz="4" w:space="0" w:color="000000"/>
            </w:tcBorders>
            <w:vAlign w:val="center"/>
          </w:tcPr>
          <w:p w:rsidR="00462E25" w:rsidRDefault="00462E25" w:rsidP="009E0ABF">
            <w:pPr>
              <w:pStyle w:val="Style"/>
              <w:snapToGrid w:val="0"/>
              <w:jc w:val="center"/>
              <w:rPr>
                <w:sz w:val="19"/>
                <w:szCs w:val="19"/>
              </w:rPr>
            </w:pPr>
          </w:p>
        </w:tc>
        <w:tc>
          <w:tcPr>
            <w:tcW w:w="171" w:type="dxa"/>
            <w:vAlign w:val="center"/>
          </w:tcPr>
          <w:p w:rsidR="00462E25" w:rsidRDefault="00462E25" w:rsidP="009E0ABF">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54"/>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1"/>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70"/>
              </w:rPr>
            </w:pPr>
          </w:p>
        </w:tc>
      </w:tr>
      <w:tr w:rsidR="00462E25" w:rsidTr="009E0ABF">
        <w:trPr>
          <w:trHeight w:hRule="exact" w:val="25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tc>
      </w:tr>
      <w:tr w:rsidR="00462E25" w:rsidTr="009E0ABF">
        <w:trPr>
          <w:trHeight w:hRule="exact" w:val="19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64"/>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9E0ABF">
            <w:pPr>
              <w:snapToGrid w:val="0"/>
              <w:rPr>
                <w:w w:val="106"/>
              </w:rPr>
            </w:pPr>
          </w:p>
          <w:p w:rsidR="00462E25" w:rsidRDefault="00462E25" w:rsidP="009E0ABF">
            <w:pPr>
              <w:pStyle w:val="Style"/>
              <w:jc w:val="right"/>
              <w:rPr>
                <w:w w:val="106"/>
                <w:sz w:val="20"/>
                <w:szCs w:val="20"/>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9E0ABF">
        <w:trPr>
          <w:trHeight w:hRule="exact" w:val="201"/>
        </w:trPr>
        <w:tc>
          <w:tcPr>
            <w:tcW w:w="741" w:type="dxa"/>
            <w:tcBorders>
              <w:left w:val="single" w:sz="4" w:space="0" w:color="000000"/>
            </w:tcBorders>
            <w:vAlign w:val="center"/>
          </w:tcPr>
          <w:p w:rsidR="00462E25" w:rsidRDefault="00462E25" w:rsidP="009E0ABF">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9E0ABF">
            <w:pPr>
              <w:pStyle w:val="Style"/>
              <w:snapToGrid w:val="0"/>
              <w:jc w:val="center"/>
              <w:rPr>
                <w:sz w:val="31"/>
                <w:szCs w:val="31"/>
              </w:rPr>
            </w:pPr>
          </w:p>
        </w:tc>
        <w:tc>
          <w:tcPr>
            <w:tcW w:w="3648" w:type="dxa"/>
            <w:gridSpan w:val="2"/>
            <w:vAlign w:val="center"/>
          </w:tcPr>
          <w:p w:rsidR="00462E25" w:rsidRDefault="00462E25" w:rsidP="009E0ABF">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left w:val="single" w:sz="4" w:space="0" w:color="000000"/>
            </w:tcBorders>
            <w:vAlign w:val="center"/>
          </w:tcPr>
          <w:p w:rsidR="00462E25" w:rsidRDefault="00462E25" w:rsidP="009E0ABF">
            <w:pPr>
              <w:pStyle w:val="Style"/>
              <w:snapToGrid w:val="0"/>
              <w:jc w:val="center"/>
              <w:rPr>
                <w:sz w:val="19"/>
                <w:szCs w:val="19"/>
              </w:rPr>
            </w:pPr>
          </w:p>
        </w:tc>
        <w:tc>
          <w:tcPr>
            <w:tcW w:w="171" w:type="dxa"/>
            <w:vAlign w:val="center"/>
          </w:tcPr>
          <w:p w:rsidR="00462E25" w:rsidRDefault="00462E25" w:rsidP="009E0ABF">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1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63"/>
              </w:rPr>
            </w:pPr>
          </w:p>
        </w:tc>
      </w:tr>
      <w:tr w:rsidR="00462E25" w:rsidTr="009E0ABF">
        <w:trPr>
          <w:trHeight w:hRule="exact" w:val="249"/>
        </w:trPr>
        <w:tc>
          <w:tcPr>
            <w:tcW w:w="741" w:type="dxa"/>
            <w:tcBorders>
              <w:top w:val="single" w:sz="4" w:space="0" w:color="000000"/>
              <w:left w:val="single" w:sz="4" w:space="0" w:color="000000"/>
            </w:tcBorders>
            <w:vAlign w:val="center"/>
          </w:tcPr>
          <w:p w:rsidR="00462E25" w:rsidRDefault="00462E25" w:rsidP="009E0ABF">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9E0ABF">
            <w:pPr>
              <w:snapToGrid w:val="0"/>
              <w:rPr>
                <w:w w:val="109"/>
                <w:sz w:val="19"/>
                <w:szCs w:val="19"/>
              </w:rPr>
            </w:pPr>
          </w:p>
          <w:p w:rsidR="00462E25" w:rsidRDefault="00462E25" w:rsidP="009E0ABF">
            <w:pPr>
              <w:pStyle w:val="Style"/>
              <w:jc w:val="right"/>
              <w:rPr>
                <w:w w:val="109"/>
                <w:sz w:val="19"/>
                <w:szCs w:val="19"/>
              </w:rPr>
            </w:pPr>
          </w:p>
        </w:tc>
        <w:tc>
          <w:tcPr>
            <w:tcW w:w="3648" w:type="dxa"/>
            <w:gridSpan w:val="2"/>
            <w:tcBorders>
              <w:top w:val="single" w:sz="4" w:space="0" w:color="000000"/>
            </w:tcBorders>
            <w:vAlign w:val="center"/>
          </w:tcPr>
          <w:p w:rsidR="00462E25" w:rsidRDefault="00462E25" w:rsidP="009E0ABF">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9E0ABF">
            <w:pPr>
              <w:pStyle w:val="Style"/>
              <w:snapToGrid w:val="0"/>
              <w:jc w:val="center"/>
              <w:rPr>
                <w:sz w:val="19"/>
                <w:szCs w:val="19"/>
              </w:rPr>
            </w:pPr>
          </w:p>
        </w:tc>
        <w:tc>
          <w:tcPr>
            <w:tcW w:w="171" w:type="dxa"/>
            <w:tcBorders>
              <w:top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9E0ABF">
            <w:pPr>
              <w:pStyle w:val="Style"/>
              <w:snapToGrid w:val="0"/>
              <w:jc w:val="center"/>
              <w:rPr>
                <w:sz w:val="19"/>
                <w:szCs w:val="19"/>
              </w:rPr>
            </w:pPr>
          </w:p>
        </w:tc>
      </w:tr>
      <w:tr w:rsidR="00462E25" w:rsidTr="009E0ABF">
        <w:trPr>
          <w:trHeight w:hRule="exact" w:val="206"/>
        </w:trPr>
        <w:tc>
          <w:tcPr>
            <w:tcW w:w="741"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9E0ABF">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9E0ABF">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9E0ABF">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9E0ABF">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9E0ABF">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70"/>
              </w:rPr>
            </w:pP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rFonts w:ascii="Courier New" w:hAnsi="Courier New" w:cs="Courier New"/>
                <w:sz w:val="23"/>
                <w:szCs w:val="23"/>
              </w:rPr>
            </w:pPr>
          </w:p>
          <w:p w:rsidR="00462E25" w:rsidRDefault="00462E25" w:rsidP="009E0ABF">
            <w:pPr>
              <w:rPr>
                <w:rFonts w:ascii="Courier New" w:hAnsi="Courier New" w:cs="Courier New"/>
                <w:sz w:val="23"/>
                <w:szCs w:val="23"/>
              </w:rPr>
            </w:pPr>
          </w:p>
          <w:p w:rsidR="00462E25" w:rsidRDefault="00462E25" w:rsidP="009E0ABF">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155"/>
              </w:rPr>
            </w:pPr>
            <w:r>
              <w:rPr>
                <w:w w:val="155"/>
              </w:rPr>
              <w:t xml:space="preserve">- </w:t>
            </w: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p w:rsidR="00EC53C1" w:rsidRDefault="00EC53C1" w:rsidP="009E0ABF">
            <w:pPr>
              <w:pStyle w:val="Style"/>
              <w:snapToGrid w:val="0"/>
              <w:jc w:val="center"/>
              <w:rPr>
                <w:w w:val="155"/>
              </w:rPr>
            </w:pPr>
          </w:p>
        </w:tc>
      </w:tr>
      <w:tr w:rsidR="00462E25" w:rsidTr="009E0ABF">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9E0ABF">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200"/>
              </w:rPr>
            </w:pPr>
            <w:r>
              <w:rPr>
                <w:w w:val="200"/>
              </w:rPr>
              <w:t xml:space="preserve">- </w:t>
            </w:r>
          </w:p>
        </w:tc>
      </w:tr>
      <w:tr w:rsidR="00462E25" w:rsidTr="009E0ABF">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J.</w:t>
            </w:r>
          </w:p>
        </w:tc>
        <w:tc>
          <w:tcPr>
            <w:tcW w:w="285" w:type="dxa"/>
            <w:tcBorders>
              <w:top w:val="single" w:sz="4" w:space="0" w:color="000000"/>
              <w:left w:val="single" w:sz="4" w:space="0" w:color="000000"/>
              <w:bottom w:val="single" w:sz="4" w:space="0" w:color="000000"/>
            </w:tcBorders>
            <w:vAlign w:val="center"/>
          </w:tcPr>
          <w:p w:rsidR="00462E25" w:rsidRDefault="00462E25" w:rsidP="009E0ABF">
            <w:pPr>
              <w:snapToGrid w:val="0"/>
              <w:rPr>
                <w:sz w:val="19"/>
                <w:szCs w:val="19"/>
              </w:rPr>
            </w:pPr>
          </w:p>
          <w:p w:rsidR="00462E25" w:rsidRDefault="00462E25" w:rsidP="009E0ABF">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9E0ABF">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9E0ABF">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9E0ABF">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t>Drawing</w:t>
      </w:r>
    </w:p>
    <w:tbl>
      <w:tblPr>
        <w:tblW w:w="0" w:type="auto"/>
        <w:tblInd w:w="81" w:type="dxa"/>
        <w:tblLayout w:type="fixed"/>
        <w:tblLook w:val="0000"/>
      </w:tblPr>
      <w:tblGrid>
        <w:gridCol w:w="1012"/>
        <w:gridCol w:w="5670"/>
        <w:gridCol w:w="3066"/>
      </w:tblGrid>
      <w:tr w:rsidR="00462E25" w:rsidTr="009E0ABF">
        <w:tc>
          <w:tcPr>
            <w:tcW w:w="1012"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Style"/>
              <w:snapToGrid w:val="0"/>
              <w:jc w:val="center"/>
              <w:rPr>
                <w:b/>
                <w:bCs/>
                <w:w w:val="124"/>
                <w:sz w:val="22"/>
                <w:szCs w:val="22"/>
              </w:rPr>
            </w:pPr>
            <w:r>
              <w:rPr>
                <w:b/>
                <w:bCs/>
                <w:w w:val="124"/>
                <w:sz w:val="22"/>
                <w:szCs w:val="22"/>
              </w:rPr>
              <w:t>Particulars of Drawing</w:t>
            </w:r>
          </w:p>
        </w:tc>
      </w:tr>
      <w:tr w:rsidR="00462E25" w:rsidTr="009E0ABF">
        <w:tc>
          <w:tcPr>
            <w:tcW w:w="1012" w:type="dxa"/>
            <w:tcBorders>
              <w:top w:val="single" w:sz="4" w:space="0" w:color="000000"/>
              <w:left w:val="single" w:sz="4" w:space="0" w:color="000000"/>
              <w:bottom w:val="single" w:sz="4" w:space="0" w:color="000000"/>
            </w:tcBorders>
          </w:tcPr>
          <w:p w:rsidR="00462E25" w:rsidRDefault="00462E25" w:rsidP="009E0ABF">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9E0ABF">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9E0ABF">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1669B9" w:rsidP="00462E25">
      <w:pPr>
        <w:pStyle w:val="Style"/>
        <w:rPr>
          <w:sz w:val="21"/>
          <w:szCs w:val="21"/>
          <w:u w:val="single"/>
        </w:rPr>
      </w:pPr>
      <w:r w:rsidRPr="001669B9">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9E0ABF">
        <w:tc>
          <w:tcPr>
            <w:tcW w:w="1008" w:type="dxa"/>
          </w:tcPr>
          <w:p w:rsidR="00462E25" w:rsidRPr="00E6746B" w:rsidRDefault="00462E25" w:rsidP="009E0ABF">
            <w:pPr>
              <w:jc w:val="center"/>
              <w:rPr>
                <w:b/>
                <w:color w:val="000000"/>
              </w:rPr>
            </w:pPr>
            <w:r w:rsidRPr="00E6746B">
              <w:rPr>
                <w:b/>
                <w:color w:val="000000"/>
              </w:rPr>
              <w:t>SI No.</w:t>
            </w:r>
          </w:p>
        </w:tc>
        <w:tc>
          <w:tcPr>
            <w:tcW w:w="4320" w:type="dxa"/>
          </w:tcPr>
          <w:p w:rsidR="00462E25" w:rsidRPr="00E6746B" w:rsidRDefault="00462E25" w:rsidP="009E0ABF">
            <w:pPr>
              <w:jc w:val="center"/>
              <w:rPr>
                <w:b/>
                <w:color w:val="000000"/>
              </w:rPr>
            </w:pPr>
            <w:r w:rsidRPr="00E6746B">
              <w:rPr>
                <w:b/>
                <w:color w:val="000000"/>
              </w:rPr>
              <w:t>Name of work</w:t>
            </w:r>
          </w:p>
        </w:tc>
        <w:tc>
          <w:tcPr>
            <w:tcW w:w="1649" w:type="dxa"/>
          </w:tcPr>
          <w:p w:rsidR="00462E25" w:rsidRPr="00E6746B" w:rsidRDefault="00462E25" w:rsidP="009E0ABF">
            <w:pPr>
              <w:jc w:val="center"/>
              <w:rPr>
                <w:b/>
                <w:color w:val="000000"/>
              </w:rPr>
            </w:pPr>
            <w:r w:rsidRPr="00E6746B">
              <w:rPr>
                <w:b/>
                <w:color w:val="000000"/>
              </w:rPr>
              <w:t>Page From</w:t>
            </w:r>
          </w:p>
        </w:tc>
        <w:tc>
          <w:tcPr>
            <w:tcW w:w="1080" w:type="dxa"/>
          </w:tcPr>
          <w:p w:rsidR="00462E25" w:rsidRPr="00E6746B" w:rsidRDefault="00462E25" w:rsidP="009E0ABF">
            <w:pPr>
              <w:jc w:val="center"/>
              <w:rPr>
                <w:b/>
                <w:color w:val="000000"/>
              </w:rPr>
            </w:pPr>
            <w:r w:rsidRPr="00E6746B">
              <w:rPr>
                <w:b/>
                <w:color w:val="000000"/>
              </w:rPr>
              <w:t>No. To</w:t>
            </w:r>
          </w:p>
        </w:tc>
        <w:tc>
          <w:tcPr>
            <w:tcW w:w="1772" w:type="dxa"/>
          </w:tcPr>
          <w:p w:rsidR="00462E25" w:rsidRPr="00E6746B" w:rsidRDefault="00462E25" w:rsidP="009E0ABF">
            <w:pPr>
              <w:jc w:val="center"/>
              <w:rPr>
                <w:b/>
                <w:color w:val="000000"/>
              </w:rPr>
            </w:pPr>
            <w:r w:rsidRPr="00E6746B">
              <w:rPr>
                <w:b/>
                <w:color w:val="000000"/>
              </w:rPr>
              <w:t>Total Cost</w:t>
            </w:r>
          </w:p>
        </w:tc>
      </w:tr>
      <w:tr w:rsidR="00462E25" w:rsidRPr="00E6746B" w:rsidTr="009E0ABF">
        <w:tc>
          <w:tcPr>
            <w:tcW w:w="1008" w:type="dxa"/>
          </w:tcPr>
          <w:p w:rsidR="00462E25" w:rsidRPr="00E6746B" w:rsidRDefault="00462E25" w:rsidP="009E0ABF">
            <w:pPr>
              <w:jc w:val="center"/>
              <w:rPr>
                <w:color w:val="000000"/>
              </w:rPr>
            </w:pPr>
            <w:r w:rsidRPr="00E6746B">
              <w:rPr>
                <w:color w:val="000000"/>
              </w:rPr>
              <w:t>1</w:t>
            </w:r>
          </w:p>
          <w:p w:rsidR="00462E25" w:rsidRPr="00E6746B" w:rsidRDefault="00462E25" w:rsidP="009E0ABF">
            <w:pPr>
              <w:jc w:val="center"/>
              <w:rPr>
                <w:color w:val="000000"/>
              </w:rPr>
            </w:pPr>
          </w:p>
          <w:p w:rsidR="00462E25" w:rsidRPr="00E6746B" w:rsidRDefault="00462E25" w:rsidP="009E0ABF">
            <w:pPr>
              <w:jc w:val="center"/>
              <w:rPr>
                <w:color w:val="000000"/>
              </w:rPr>
            </w:pPr>
          </w:p>
          <w:p w:rsidR="00462E25" w:rsidRPr="00E6746B" w:rsidRDefault="00462E25" w:rsidP="009E0ABF">
            <w:pPr>
              <w:jc w:val="center"/>
              <w:rPr>
                <w:color w:val="000000"/>
              </w:rPr>
            </w:pPr>
          </w:p>
          <w:p w:rsidR="00462E25" w:rsidRPr="00E6746B" w:rsidRDefault="00462E25" w:rsidP="009E0ABF">
            <w:pPr>
              <w:jc w:val="center"/>
              <w:rPr>
                <w:color w:val="000000"/>
              </w:rPr>
            </w:pPr>
          </w:p>
        </w:tc>
        <w:tc>
          <w:tcPr>
            <w:tcW w:w="4320" w:type="dxa"/>
          </w:tcPr>
          <w:p w:rsidR="00462E25" w:rsidRPr="00E6746B" w:rsidRDefault="00462E25" w:rsidP="009E0ABF">
            <w:pPr>
              <w:rPr>
                <w:color w:val="000000"/>
              </w:rPr>
            </w:pPr>
          </w:p>
        </w:tc>
        <w:tc>
          <w:tcPr>
            <w:tcW w:w="1649" w:type="dxa"/>
          </w:tcPr>
          <w:p w:rsidR="00462E25" w:rsidRPr="00E6746B" w:rsidRDefault="00462E25" w:rsidP="009E0ABF">
            <w:pPr>
              <w:jc w:val="center"/>
              <w:rPr>
                <w:color w:val="000000"/>
              </w:rPr>
            </w:pPr>
          </w:p>
        </w:tc>
        <w:tc>
          <w:tcPr>
            <w:tcW w:w="1080" w:type="dxa"/>
          </w:tcPr>
          <w:p w:rsidR="00462E25" w:rsidRPr="00E6746B" w:rsidRDefault="00462E25" w:rsidP="009E0ABF">
            <w:pPr>
              <w:jc w:val="center"/>
              <w:rPr>
                <w:color w:val="000000"/>
              </w:rPr>
            </w:pPr>
          </w:p>
        </w:tc>
        <w:tc>
          <w:tcPr>
            <w:tcW w:w="1772" w:type="dxa"/>
          </w:tcPr>
          <w:p w:rsidR="00462E25" w:rsidRPr="00E6746B" w:rsidRDefault="00462E25" w:rsidP="009E0ABF">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9E0ABF">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102" w:rsidRDefault="00377102" w:rsidP="005D3F0D">
      <w:pPr>
        <w:spacing w:after="0" w:line="240" w:lineRule="auto"/>
      </w:pPr>
      <w:r>
        <w:separator/>
      </w:r>
    </w:p>
  </w:endnote>
  <w:endnote w:type="continuationSeparator" w:id="1">
    <w:p w:rsidR="00377102" w:rsidRDefault="00377102"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102" w:rsidRDefault="00377102" w:rsidP="005D3F0D">
      <w:pPr>
        <w:spacing w:after="0" w:line="240" w:lineRule="auto"/>
      </w:pPr>
      <w:r>
        <w:separator/>
      </w:r>
    </w:p>
  </w:footnote>
  <w:footnote w:type="continuationSeparator" w:id="1">
    <w:p w:rsidR="00377102" w:rsidRDefault="00377102"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FD" w:rsidRDefault="00AE33FD" w:rsidP="009E0AB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33FD" w:rsidRDefault="00AE33FD" w:rsidP="009E0AB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FD" w:rsidRDefault="00AE33FD" w:rsidP="009E0AB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F4D29">
      <w:rPr>
        <w:rStyle w:val="PageNumber"/>
        <w:noProof/>
      </w:rPr>
      <w:t>6</w:t>
    </w:r>
    <w:r>
      <w:rPr>
        <w:rStyle w:val="PageNumber"/>
      </w:rPr>
      <w:fldChar w:fldCharType="end"/>
    </w:r>
  </w:p>
  <w:p w:rsidR="00AE33FD" w:rsidRDefault="00AE33FD" w:rsidP="009E0ABF">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pos w:val="beneathText"/>
    <w:footnote w:id="0"/>
    <w:footnote w:id="1"/>
  </w:footnotePr>
  <w:endnotePr>
    <w:endnote w:id="0"/>
    <w:endnote w:id="1"/>
  </w:endnotePr>
  <w:compat>
    <w:useFELayout/>
  </w:compat>
  <w:rsids>
    <w:rsidRoot w:val="00462E25"/>
    <w:rsid w:val="00035183"/>
    <w:rsid w:val="00041507"/>
    <w:rsid w:val="00050C80"/>
    <w:rsid w:val="000514F9"/>
    <w:rsid w:val="000E4239"/>
    <w:rsid w:val="000E623B"/>
    <w:rsid w:val="0013274E"/>
    <w:rsid w:val="00144A16"/>
    <w:rsid w:val="001669B9"/>
    <w:rsid w:val="001A578D"/>
    <w:rsid w:val="001B5197"/>
    <w:rsid w:val="001E55C4"/>
    <w:rsid w:val="001F5FDC"/>
    <w:rsid w:val="002159BF"/>
    <w:rsid w:val="00235D52"/>
    <w:rsid w:val="00281B24"/>
    <w:rsid w:val="00285F01"/>
    <w:rsid w:val="00296498"/>
    <w:rsid w:val="002A340C"/>
    <w:rsid w:val="002B6F6A"/>
    <w:rsid w:val="002E110F"/>
    <w:rsid w:val="002E2A98"/>
    <w:rsid w:val="002F28E0"/>
    <w:rsid w:val="002F6BBB"/>
    <w:rsid w:val="00300036"/>
    <w:rsid w:val="0032118B"/>
    <w:rsid w:val="003315F4"/>
    <w:rsid w:val="003379C0"/>
    <w:rsid w:val="00377102"/>
    <w:rsid w:val="00382CC0"/>
    <w:rsid w:val="00394B51"/>
    <w:rsid w:val="00396972"/>
    <w:rsid w:val="003A0457"/>
    <w:rsid w:val="003A5229"/>
    <w:rsid w:val="003E52BE"/>
    <w:rsid w:val="00462E25"/>
    <w:rsid w:val="00480608"/>
    <w:rsid w:val="00482B8B"/>
    <w:rsid w:val="00496A2A"/>
    <w:rsid w:val="004A05CA"/>
    <w:rsid w:val="004C6751"/>
    <w:rsid w:val="004D1D09"/>
    <w:rsid w:val="004E08E0"/>
    <w:rsid w:val="004E5E8C"/>
    <w:rsid w:val="005104C8"/>
    <w:rsid w:val="0051318B"/>
    <w:rsid w:val="005213B8"/>
    <w:rsid w:val="0052771C"/>
    <w:rsid w:val="00530473"/>
    <w:rsid w:val="00582B9F"/>
    <w:rsid w:val="00595E66"/>
    <w:rsid w:val="005A0843"/>
    <w:rsid w:val="005A0FAE"/>
    <w:rsid w:val="005A4F95"/>
    <w:rsid w:val="005D3F0D"/>
    <w:rsid w:val="005F68D4"/>
    <w:rsid w:val="00626E1A"/>
    <w:rsid w:val="006274DE"/>
    <w:rsid w:val="00634869"/>
    <w:rsid w:val="00644689"/>
    <w:rsid w:val="00652B88"/>
    <w:rsid w:val="00660DD4"/>
    <w:rsid w:val="00661650"/>
    <w:rsid w:val="00670A7F"/>
    <w:rsid w:val="006E0C70"/>
    <w:rsid w:val="006F66A8"/>
    <w:rsid w:val="007015BF"/>
    <w:rsid w:val="007161EB"/>
    <w:rsid w:val="007338EA"/>
    <w:rsid w:val="00733960"/>
    <w:rsid w:val="007656A6"/>
    <w:rsid w:val="00771B87"/>
    <w:rsid w:val="007A75BF"/>
    <w:rsid w:val="00817188"/>
    <w:rsid w:val="00825836"/>
    <w:rsid w:val="00893453"/>
    <w:rsid w:val="008944D0"/>
    <w:rsid w:val="00895D44"/>
    <w:rsid w:val="008C47DE"/>
    <w:rsid w:val="008F02A9"/>
    <w:rsid w:val="008F31F9"/>
    <w:rsid w:val="008F797A"/>
    <w:rsid w:val="00931D53"/>
    <w:rsid w:val="00956EB7"/>
    <w:rsid w:val="00992CB4"/>
    <w:rsid w:val="009A0B62"/>
    <w:rsid w:val="009B03F3"/>
    <w:rsid w:val="009E0ABF"/>
    <w:rsid w:val="009F3E3C"/>
    <w:rsid w:val="00A204E2"/>
    <w:rsid w:val="00A55D52"/>
    <w:rsid w:val="00AA73E1"/>
    <w:rsid w:val="00AC5F05"/>
    <w:rsid w:val="00AD5922"/>
    <w:rsid w:val="00AE33FD"/>
    <w:rsid w:val="00B14718"/>
    <w:rsid w:val="00B324CB"/>
    <w:rsid w:val="00B62BC6"/>
    <w:rsid w:val="00B63599"/>
    <w:rsid w:val="00B72AAC"/>
    <w:rsid w:val="00B85493"/>
    <w:rsid w:val="00B9449A"/>
    <w:rsid w:val="00BD3059"/>
    <w:rsid w:val="00BD359D"/>
    <w:rsid w:val="00C27D92"/>
    <w:rsid w:val="00CA6AF3"/>
    <w:rsid w:val="00CD635F"/>
    <w:rsid w:val="00D13997"/>
    <w:rsid w:val="00D13D4C"/>
    <w:rsid w:val="00D403D6"/>
    <w:rsid w:val="00D4634C"/>
    <w:rsid w:val="00D62767"/>
    <w:rsid w:val="00D660D8"/>
    <w:rsid w:val="00DA050F"/>
    <w:rsid w:val="00DE0E3A"/>
    <w:rsid w:val="00DF0F99"/>
    <w:rsid w:val="00DF4D29"/>
    <w:rsid w:val="00E05947"/>
    <w:rsid w:val="00E3289A"/>
    <w:rsid w:val="00E329CF"/>
    <w:rsid w:val="00E33E6A"/>
    <w:rsid w:val="00E501D9"/>
    <w:rsid w:val="00E57474"/>
    <w:rsid w:val="00E61230"/>
    <w:rsid w:val="00E73E92"/>
    <w:rsid w:val="00E97562"/>
    <w:rsid w:val="00EA28A3"/>
    <w:rsid w:val="00EC53C1"/>
    <w:rsid w:val="00F206A1"/>
    <w:rsid w:val="00F212F9"/>
    <w:rsid w:val="00F72BB0"/>
    <w:rsid w:val="00FB23F9"/>
    <w:rsid w:val="00FC1731"/>
    <w:rsid w:val="00FC7B65"/>
    <w:rsid w:val="00FD0A11"/>
    <w:rsid w:val="00FF7FC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31</Pages>
  <Words>15136</Words>
  <Characters>86281</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87</cp:revision>
  <cp:lastPrinted>2017-01-02T08:29:00Z</cp:lastPrinted>
  <dcterms:created xsi:type="dcterms:W3CDTF">2015-07-01T12:51:00Z</dcterms:created>
  <dcterms:modified xsi:type="dcterms:W3CDTF">2017-01-02T08:36:00Z</dcterms:modified>
</cp:coreProperties>
</file>